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8391283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113AB4" w:rsidRPr="0090209B">
        <w:rPr>
          <w:b/>
          <w:bCs/>
          <w:sz w:val="32"/>
          <w:szCs w:val="32"/>
        </w:rPr>
        <w:t xml:space="preserve">33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90209B" w:rsidRDefault="00D36302" w:rsidP="0090209B">
      <w:pPr>
        <w:rPr>
          <w:b/>
          <w:bCs/>
          <w:sz w:val="32"/>
          <w:szCs w:val="32"/>
          <w:lang w:val="en-US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F758E0" w:rsidRPr="00834C5C" w:rsidRDefault="00113AB4" w:rsidP="00F758E0">
      <w:pPr>
        <w:jc w:val="both"/>
        <w:rPr>
          <w:b/>
          <w:sz w:val="32"/>
          <w:szCs w:val="32"/>
        </w:rPr>
      </w:pPr>
      <w:r w:rsidRPr="00113AB4">
        <w:rPr>
          <w:b/>
          <w:sz w:val="32"/>
          <w:szCs w:val="32"/>
        </w:rPr>
        <w:t>14.02.</w:t>
      </w:r>
      <w:r w:rsidR="00F758E0" w:rsidRPr="00834C5C">
        <w:rPr>
          <w:b/>
          <w:sz w:val="32"/>
          <w:szCs w:val="32"/>
        </w:rPr>
        <w:t>202</w:t>
      </w:r>
      <w:r w:rsidR="002E741A">
        <w:rPr>
          <w:b/>
          <w:sz w:val="32"/>
          <w:szCs w:val="32"/>
        </w:rPr>
        <w:t>3</w:t>
      </w:r>
      <w:r w:rsidR="00F758E0" w:rsidRPr="00834C5C">
        <w:rPr>
          <w:sz w:val="32"/>
          <w:szCs w:val="32"/>
        </w:rPr>
        <w:t xml:space="preserve"> </w:t>
      </w:r>
      <w:r w:rsidRPr="00113AB4">
        <w:rPr>
          <w:b/>
          <w:sz w:val="32"/>
          <w:szCs w:val="32"/>
          <w:lang w:val="en-US"/>
        </w:rPr>
        <w:t>p</w:t>
      </w:r>
      <w:r w:rsidRPr="00113AB4">
        <w:rPr>
          <w:b/>
          <w:sz w:val="32"/>
          <w:szCs w:val="32"/>
        </w:rPr>
        <w:t>.</w:t>
      </w:r>
      <w:r w:rsidR="00F758E0" w:rsidRPr="00113AB4">
        <w:rPr>
          <w:b/>
          <w:sz w:val="32"/>
          <w:szCs w:val="32"/>
        </w:rPr>
        <w:t xml:space="preserve">                                                             </w:t>
      </w:r>
      <w:r w:rsidRPr="0090209B">
        <w:rPr>
          <w:b/>
          <w:sz w:val="32"/>
          <w:szCs w:val="32"/>
        </w:rPr>
        <w:tab/>
      </w:r>
      <w:r w:rsidR="001B55B1">
        <w:rPr>
          <w:b/>
          <w:sz w:val="32"/>
          <w:szCs w:val="32"/>
        </w:rPr>
        <w:t xml:space="preserve">№ </w:t>
      </w:r>
      <w:r w:rsidRPr="0090209B">
        <w:rPr>
          <w:b/>
          <w:sz w:val="32"/>
          <w:szCs w:val="32"/>
        </w:rPr>
        <w:t>865-33</w:t>
      </w:r>
      <w:r w:rsidR="00F758E0" w:rsidRPr="00834C5C">
        <w:rPr>
          <w:b/>
          <w:sz w:val="32"/>
          <w:szCs w:val="32"/>
        </w:rPr>
        <w:t>/</w:t>
      </w:r>
      <w:r w:rsidR="00F758E0" w:rsidRPr="00834C5C">
        <w:rPr>
          <w:b/>
          <w:bCs/>
          <w:sz w:val="32"/>
          <w:szCs w:val="32"/>
          <w:lang w:val="en-US"/>
        </w:rPr>
        <w:t>VII</w:t>
      </w:r>
      <w:r w:rsidR="00F758E0" w:rsidRPr="00834C5C">
        <w:rPr>
          <w:b/>
          <w:bCs/>
          <w:sz w:val="32"/>
          <w:szCs w:val="32"/>
        </w:rPr>
        <w:t>І</w:t>
      </w:r>
    </w:p>
    <w:p w:rsidR="002257EA" w:rsidRPr="00A3615E" w:rsidRDefault="002257EA" w:rsidP="00D90758">
      <w:pPr>
        <w:jc w:val="both"/>
        <w:rPr>
          <w:sz w:val="28"/>
          <w:szCs w:val="28"/>
        </w:rPr>
      </w:pP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Про здійснення державної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регуляторної політики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виконавчими органами</w:t>
      </w:r>
    </w:p>
    <w:p w:rsidR="00C40E30" w:rsidRPr="005D0DD8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Павлоградської міської ради</w:t>
      </w:r>
    </w:p>
    <w:p w:rsidR="00C40E30" w:rsidRPr="000F06CE" w:rsidRDefault="00C40E30" w:rsidP="00C40E30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у 202</w:t>
      </w:r>
      <w:r>
        <w:rPr>
          <w:sz w:val="28"/>
          <w:szCs w:val="28"/>
        </w:rPr>
        <w:t>2</w:t>
      </w:r>
      <w:r w:rsidRPr="005D0DD8">
        <w:rPr>
          <w:sz w:val="28"/>
          <w:szCs w:val="28"/>
        </w:rPr>
        <w:t xml:space="preserve"> році</w:t>
      </w:r>
    </w:p>
    <w:p w:rsidR="00C40E30" w:rsidRPr="000F06CE" w:rsidRDefault="00C40E30" w:rsidP="00C40E30">
      <w:pPr>
        <w:jc w:val="both"/>
        <w:rPr>
          <w:sz w:val="28"/>
          <w:szCs w:val="28"/>
        </w:rPr>
      </w:pPr>
    </w:p>
    <w:p w:rsidR="00C40E30" w:rsidRPr="00495C46" w:rsidRDefault="00C40E30" w:rsidP="00795177">
      <w:pPr>
        <w:tabs>
          <w:tab w:val="left" w:pos="0"/>
        </w:tabs>
        <w:spacing w:line="100" w:lineRule="atLeast"/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Відповідно с</w:t>
      </w:r>
      <w:r>
        <w:rPr>
          <w:sz w:val="28"/>
          <w:szCs w:val="28"/>
        </w:rPr>
        <w:t>т.25, ч.1 ст.59 Закону України «</w:t>
      </w:r>
      <w:r w:rsidRPr="00EB21C2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EB21C2">
        <w:rPr>
          <w:sz w:val="28"/>
          <w:szCs w:val="28"/>
        </w:rPr>
        <w:t>, ст. 38 Закону України «Про засади державної регуляторної політики у сфері господарської діяль</w:t>
      </w:r>
      <w:r w:rsidR="00795177">
        <w:rPr>
          <w:sz w:val="28"/>
          <w:szCs w:val="28"/>
        </w:rPr>
        <w:t>ності» та п.7 «</w:t>
      </w:r>
      <w:r w:rsidRPr="00EB21C2">
        <w:rPr>
          <w:sz w:val="28"/>
          <w:szCs w:val="28"/>
        </w:rPr>
        <w:t>Положення про порядок підготовки та прийняття регуляторних актів Павлоградської міської ради та її виконавчого комітету», заслухавши</w:t>
      </w:r>
      <w:r>
        <w:rPr>
          <w:sz w:val="28"/>
          <w:szCs w:val="28"/>
        </w:rPr>
        <w:t xml:space="preserve"> щорічний звіт міського голови «</w:t>
      </w:r>
      <w:r w:rsidRPr="00EB21C2">
        <w:rPr>
          <w:sz w:val="28"/>
          <w:szCs w:val="28"/>
        </w:rPr>
        <w:t>Про здійснення державної регуляторної політики виконавчими органами Па</w:t>
      </w:r>
      <w:r>
        <w:rPr>
          <w:sz w:val="28"/>
          <w:szCs w:val="28"/>
        </w:rPr>
        <w:t>влоградської міської ради у 2022</w:t>
      </w:r>
      <w:r w:rsidRPr="00EB21C2">
        <w:rPr>
          <w:sz w:val="28"/>
          <w:szCs w:val="28"/>
        </w:rPr>
        <w:t xml:space="preserve"> році</w:t>
      </w:r>
      <w:r>
        <w:rPr>
          <w:sz w:val="28"/>
          <w:szCs w:val="28"/>
        </w:rPr>
        <w:t>»</w:t>
      </w:r>
      <w:r w:rsidRPr="00EB21C2">
        <w:rPr>
          <w:sz w:val="28"/>
          <w:szCs w:val="28"/>
        </w:rPr>
        <w:t xml:space="preserve"> Павлоградська міська рада</w:t>
      </w:r>
    </w:p>
    <w:p w:rsidR="00C40E30" w:rsidRPr="0090209B" w:rsidRDefault="00C40E30" w:rsidP="0090209B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C40E30" w:rsidRPr="0090209B" w:rsidRDefault="00C40E30" w:rsidP="0090209B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1. Звіт про здійснення державної регуляторної політики виконавчими органами Павлоградської міської ради у 202</w:t>
      </w:r>
      <w:r>
        <w:rPr>
          <w:sz w:val="28"/>
          <w:szCs w:val="28"/>
        </w:rPr>
        <w:t>2</w:t>
      </w:r>
      <w:r w:rsidRPr="00EB21C2">
        <w:rPr>
          <w:sz w:val="28"/>
          <w:szCs w:val="28"/>
        </w:rPr>
        <w:t xml:space="preserve"> році взяти до відома (додається).</w:t>
      </w:r>
    </w:p>
    <w:p w:rsidR="00C40E30" w:rsidRPr="0090209B" w:rsidRDefault="00C40E30" w:rsidP="0090209B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  <w:lang w:val="en-US"/>
        </w:rPr>
      </w:pPr>
      <w:r w:rsidRPr="00EB21C2">
        <w:rPr>
          <w:sz w:val="28"/>
          <w:szCs w:val="28"/>
        </w:rPr>
        <w:t xml:space="preserve">2. Звернути увагу начальників відділів та управлінь міської ради на необхідність суворого дотримання регламенту регуляторної діяльності у подальшій роботі з підготовки </w:t>
      </w:r>
      <w:r w:rsidR="00795177">
        <w:rPr>
          <w:sz w:val="28"/>
          <w:szCs w:val="28"/>
        </w:rPr>
        <w:t>проє</w:t>
      </w:r>
      <w:r w:rsidRPr="00795177">
        <w:rPr>
          <w:sz w:val="28"/>
          <w:szCs w:val="28"/>
        </w:rPr>
        <w:t>ктів регуляторних актів та відстеження ефективності їх дії у 2023 році.</w:t>
      </w:r>
      <w:bookmarkStart w:id="0" w:name="_GoBack"/>
      <w:bookmarkEnd w:id="0"/>
    </w:p>
    <w:p w:rsidR="00C40E30" w:rsidRPr="00EB21C2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3. Загальне керівництво по виконанню даного рішення покласти на секретаря міської ради.</w:t>
      </w:r>
    </w:p>
    <w:p w:rsidR="00C40E30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 xml:space="preserve">4. </w:t>
      </w:r>
      <w:r w:rsidR="003A14C6" w:rsidRPr="00F43C40">
        <w:rPr>
          <w:sz w:val="28"/>
          <w:szCs w:val="28"/>
        </w:rPr>
        <w:t xml:space="preserve">Контроль покласти на постійну </w:t>
      </w:r>
      <w:r w:rsidR="003A14C6" w:rsidRPr="005D6968">
        <w:rPr>
          <w:sz w:val="28"/>
          <w:szCs w:val="28"/>
        </w:rPr>
        <w:t>комісію з питань планування,</w:t>
      </w:r>
      <w:r w:rsidR="003A14C6" w:rsidRPr="006D7494">
        <w:rPr>
          <w:sz w:val="28"/>
          <w:szCs w:val="28"/>
        </w:rPr>
        <w:t xml:space="preserve"> </w:t>
      </w:r>
      <w:r w:rsidR="003A14C6" w:rsidRPr="00C84A18">
        <w:rPr>
          <w:sz w:val="28"/>
          <w:szCs w:val="28"/>
        </w:rPr>
        <w:t>бюджету, фінансів, економічних реформ, інвестицій</w:t>
      </w:r>
      <w:r w:rsidR="003A14C6">
        <w:rPr>
          <w:sz w:val="28"/>
          <w:szCs w:val="28"/>
        </w:rPr>
        <w:t xml:space="preserve">, </w:t>
      </w:r>
      <w:r w:rsidR="003A14C6" w:rsidRPr="00F43C40">
        <w:rPr>
          <w:sz w:val="28"/>
          <w:szCs w:val="28"/>
        </w:rPr>
        <w:t>підприємництва</w:t>
      </w:r>
      <w:r w:rsidR="003A14C6">
        <w:rPr>
          <w:sz w:val="28"/>
          <w:szCs w:val="28"/>
        </w:rPr>
        <w:t xml:space="preserve"> та </w:t>
      </w:r>
      <w:r w:rsidR="003A14C6" w:rsidRPr="00F43C40">
        <w:rPr>
          <w:sz w:val="28"/>
          <w:szCs w:val="28"/>
        </w:rPr>
        <w:t xml:space="preserve"> торгівлі.</w:t>
      </w:r>
      <w:r w:rsidR="00C858DE">
        <w:rPr>
          <w:sz w:val="28"/>
          <w:szCs w:val="28"/>
        </w:rPr>
        <w:t xml:space="preserve"> </w:t>
      </w:r>
    </w:p>
    <w:p w:rsidR="00C40E30" w:rsidRPr="00EA3C9B" w:rsidRDefault="00C40E30" w:rsidP="00C40E30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0F14D4" w:rsidRDefault="00C40E30" w:rsidP="00C40E30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Style w:val="ac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275"/>
        <w:gridCol w:w="3262"/>
      </w:tblGrid>
      <w:tr w:rsidR="000F14D4" w:rsidTr="000F14D4">
        <w:tc>
          <w:tcPr>
            <w:tcW w:w="6596" w:type="dxa"/>
          </w:tcPr>
          <w:p w:rsidR="000F14D4" w:rsidRDefault="000F14D4" w:rsidP="000F14D4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366" w:type="dxa"/>
          </w:tcPr>
          <w:p w:rsidR="000F14D4" w:rsidRDefault="000F14D4" w:rsidP="00C40E30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Анатолій  ВЕРШИНА</w:t>
            </w:r>
          </w:p>
        </w:tc>
      </w:tr>
    </w:tbl>
    <w:p w:rsidR="00C40E30" w:rsidRDefault="003A14C6" w:rsidP="00C40E30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7EA" w:rsidRDefault="002257EA" w:rsidP="002257EA">
      <w:pPr>
        <w:spacing w:line="240" w:lineRule="exact"/>
        <w:jc w:val="both"/>
        <w:rPr>
          <w:sz w:val="26"/>
          <w:szCs w:val="26"/>
        </w:rPr>
      </w:pPr>
    </w:p>
    <w:sectPr w:rsidR="002257EA" w:rsidSect="0090209B">
      <w:headerReference w:type="default" r:id="rId11"/>
      <w:pgSz w:w="11906" w:h="16838"/>
      <w:pgMar w:top="568" w:right="851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534" w:rsidRDefault="00014534" w:rsidP="0032105D">
      <w:r>
        <w:separator/>
      </w:r>
    </w:p>
  </w:endnote>
  <w:endnote w:type="continuationSeparator" w:id="0">
    <w:p w:rsidR="00014534" w:rsidRDefault="00014534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534" w:rsidRDefault="00014534" w:rsidP="0032105D">
      <w:r>
        <w:separator/>
      </w:r>
    </w:p>
  </w:footnote>
  <w:footnote w:type="continuationSeparator" w:id="0">
    <w:p w:rsidR="00014534" w:rsidRDefault="00014534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A55D2A">
        <w:pPr>
          <w:pStyle w:val="af1"/>
          <w:jc w:val="center"/>
        </w:pPr>
        <w:r>
          <w:fldChar w:fldCharType="begin"/>
        </w:r>
        <w:r w:rsidR="00B10E94">
          <w:instrText xml:space="preserve"> PAGE   \* MERGEFORMAT </w:instrText>
        </w:r>
        <w:r>
          <w:fldChar w:fldCharType="separate"/>
        </w:r>
        <w:r w:rsidR="0090209B">
          <w:rPr>
            <w:noProof/>
          </w:rPr>
          <w:t>2</w:t>
        </w:r>
        <w:r>
          <w:fldChar w:fldCharType="end"/>
        </w:r>
      </w:p>
    </w:sdtContent>
  </w:sdt>
  <w:p w:rsidR="00313778" w:rsidRDefault="003137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062E"/>
    <w:rsid w:val="0000446F"/>
    <w:rsid w:val="00006903"/>
    <w:rsid w:val="000130B8"/>
    <w:rsid w:val="00014534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14D4"/>
    <w:rsid w:val="000F2DF3"/>
    <w:rsid w:val="000F3013"/>
    <w:rsid w:val="000F3DA7"/>
    <w:rsid w:val="000F3EB9"/>
    <w:rsid w:val="000F47AB"/>
    <w:rsid w:val="001031BF"/>
    <w:rsid w:val="001059DA"/>
    <w:rsid w:val="0010605E"/>
    <w:rsid w:val="001101B0"/>
    <w:rsid w:val="00112428"/>
    <w:rsid w:val="00112E05"/>
    <w:rsid w:val="00113AB4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82D08"/>
    <w:rsid w:val="001A077C"/>
    <w:rsid w:val="001A25ED"/>
    <w:rsid w:val="001A3E6E"/>
    <w:rsid w:val="001A6E38"/>
    <w:rsid w:val="001B3CD0"/>
    <w:rsid w:val="001B4454"/>
    <w:rsid w:val="001B55B1"/>
    <w:rsid w:val="001D0D7F"/>
    <w:rsid w:val="001D1A7E"/>
    <w:rsid w:val="001D70A1"/>
    <w:rsid w:val="001E48B5"/>
    <w:rsid w:val="002146FC"/>
    <w:rsid w:val="00216625"/>
    <w:rsid w:val="0022048C"/>
    <w:rsid w:val="00221EBE"/>
    <w:rsid w:val="002257EA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1A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14C6"/>
    <w:rsid w:val="003A6E20"/>
    <w:rsid w:val="003B4D62"/>
    <w:rsid w:val="003B5052"/>
    <w:rsid w:val="003B626F"/>
    <w:rsid w:val="003B6910"/>
    <w:rsid w:val="003B6F77"/>
    <w:rsid w:val="003C07E5"/>
    <w:rsid w:val="003C594F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4F7BEF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2F59"/>
    <w:rsid w:val="00603599"/>
    <w:rsid w:val="00606F54"/>
    <w:rsid w:val="00610073"/>
    <w:rsid w:val="00612C61"/>
    <w:rsid w:val="006139DC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95177"/>
    <w:rsid w:val="007A4907"/>
    <w:rsid w:val="007A6D81"/>
    <w:rsid w:val="007B107B"/>
    <w:rsid w:val="007C6A55"/>
    <w:rsid w:val="007D591E"/>
    <w:rsid w:val="007D6C40"/>
    <w:rsid w:val="007E42F8"/>
    <w:rsid w:val="007E54D4"/>
    <w:rsid w:val="007E6CF1"/>
    <w:rsid w:val="007F3E9F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3FB1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09B"/>
    <w:rsid w:val="00902297"/>
    <w:rsid w:val="00902786"/>
    <w:rsid w:val="0091783C"/>
    <w:rsid w:val="00920429"/>
    <w:rsid w:val="009330B1"/>
    <w:rsid w:val="00942A7D"/>
    <w:rsid w:val="00946FC0"/>
    <w:rsid w:val="00951115"/>
    <w:rsid w:val="00951646"/>
    <w:rsid w:val="0095228D"/>
    <w:rsid w:val="0095638E"/>
    <w:rsid w:val="009606C2"/>
    <w:rsid w:val="00964A2E"/>
    <w:rsid w:val="00964BDB"/>
    <w:rsid w:val="00964C23"/>
    <w:rsid w:val="00965F5F"/>
    <w:rsid w:val="009669FF"/>
    <w:rsid w:val="00972169"/>
    <w:rsid w:val="009802AD"/>
    <w:rsid w:val="009864AF"/>
    <w:rsid w:val="009874EA"/>
    <w:rsid w:val="00995BD5"/>
    <w:rsid w:val="00996DEC"/>
    <w:rsid w:val="009A074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0F9C"/>
    <w:rsid w:val="00A53BE1"/>
    <w:rsid w:val="00A55D2A"/>
    <w:rsid w:val="00A62CC2"/>
    <w:rsid w:val="00A64EEE"/>
    <w:rsid w:val="00A66692"/>
    <w:rsid w:val="00A75B05"/>
    <w:rsid w:val="00A8528A"/>
    <w:rsid w:val="00A87D5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0E94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E7438"/>
    <w:rsid w:val="00BF0F82"/>
    <w:rsid w:val="00BF17FD"/>
    <w:rsid w:val="00BF7348"/>
    <w:rsid w:val="00C017F8"/>
    <w:rsid w:val="00C03E9C"/>
    <w:rsid w:val="00C06236"/>
    <w:rsid w:val="00C14989"/>
    <w:rsid w:val="00C16382"/>
    <w:rsid w:val="00C17D4F"/>
    <w:rsid w:val="00C23639"/>
    <w:rsid w:val="00C242DC"/>
    <w:rsid w:val="00C338EB"/>
    <w:rsid w:val="00C40E30"/>
    <w:rsid w:val="00C466F8"/>
    <w:rsid w:val="00C47C7D"/>
    <w:rsid w:val="00C54AD1"/>
    <w:rsid w:val="00C55620"/>
    <w:rsid w:val="00C65482"/>
    <w:rsid w:val="00C849AD"/>
    <w:rsid w:val="00C858DE"/>
    <w:rsid w:val="00C8598D"/>
    <w:rsid w:val="00C92D74"/>
    <w:rsid w:val="00C92EBA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57C6"/>
    <w:rsid w:val="00D46F9E"/>
    <w:rsid w:val="00D617D5"/>
    <w:rsid w:val="00D707C3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95E0E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758E0"/>
    <w:rsid w:val="00F82ED0"/>
    <w:rsid w:val="00F90194"/>
    <w:rsid w:val="00F97B35"/>
    <w:rsid w:val="00FA4559"/>
    <w:rsid w:val="00FA471E"/>
    <w:rsid w:val="00FC30C6"/>
    <w:rsid w:val="00FC39AD"/>
    <w:rsid w:val="00FC661E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21B34-928D-4DD0-B3F4-6083D864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26</cp:revision>
  <cp:lastPrinted>2023-02-16T07:45:00Z</cp:lastPrinted>
  <dcterms:created xsi:type="dcterms:W3CDTF">2022-11-15T10:04:00Z</dcterms:created>
  <dcterms:modified xsi:type="dcterms:W3CDTF">2023-02-20T07:41:00Z</dcterms:modified>
</cp:coreProperties>
</file>